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38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3260"/>
        <w:gridCol w:w="3544"/>
      </w:tblGrid>
      <w:tr w:rsidR="004E634B" w:rsidRPr="005F71E7" w:rsidTr="00233FEE"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</w:tcPr>
          <w:p w:rsidR="004E634B" w:rsidRPr="005F71E7" w:rsidRDefault="00785E85" w:rsidP="00785E85">
            <w:pPr>
              <w:pStyle w:val="Tekstpodstawowywcity2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r w:rsidRPr="005F71E7">
              <w:rPr>
                <w:rFonts w:ascii="Verdana" w:hAnsi="Verdana"/>
                <w:noProof/>
              </w:rPr>
              <w:drawing>
                <wp:anchor distT="0" distB="0" distL="114300" distR="114300" simplePos="0" relativeHeight="251659264" behindDoc="1" locked="0" layoutInCell="1" allowOverlap="1" wp14:anchorId="7209CA36" wp14:editId="7C9F6283">
                  <wp:simplePos x="0" y="0"/>
                  <wp:positionH relativeFrom="column">
                    <wp:posOffset>4684395</wp:posOffset>
                  </wp:positionH>
                  <wp:positionV relativeFrom="paragraph">
                    <wp:posOffset>64135</wp:posOffset>
                  </wp:positionV>
                  <wp:extent cx="590550" cy="695960"/>
                  <wp:effectExtent l="0" t="0" r="0" b="8890"/>
                  <wp:wrapTight wrapText="bothSides">
                    <wp:wrapPolygon edited="0">
                      <wp:start x="0" y="0"/>
                      <wp:lineTo x="0" y="21285"/>
                      <wp:lineTo x="20903" y="21285"/>
                      <wp:lineTo x="20903" y="0"/>
                      <wp:lineTo x="0" y="0"/>
                    </wp:wrapPolygon>
                  </wp:wrapTight>
                  <wp:docPr id="1" name="Obraz 1" descr="Znalezione obrazy dla zapytania klemb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 klembó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9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634B" w:rsidRPr="005F71E7">
              <w:rPr>
                <w:rFonts w:ascii="Verdana" w:hAnsi="Verdana"/>
                <w:i/>
                <w:sz w:val="6"/>
                <w:szCs w:val="6"/>
                <w:u w:val="single"/>
              </w:rPr>
              <w:t xml:space="preserve">  </w:t>
            </w:r>
            <w:r w:rsidR="004E634B" w:rsidRPr="005F71E7">
              <w:rPr>
                <w:rFonts w:ascii="Verdana" w:hAnsi="Verdana"/>
                <w:b/>
                <w:sz w:val="6"/>
                <w:szCs w:val="6"/>
              </w:rPr>
              <w:br/>
            </w:r>
            <w:r w:rsidR="004E634B"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 </w:t>
            </w:r>
            <w:proofErr w:type="gramStart"/>
            <w:r w:rsidR="004E634B"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INWESTOR</w:t>
            </w:r>
            <w:r w:rsidR="004E634B" w:rsidRPr="00C85A51">
              <w:rPr>
                <w:rFonts w:ascii="Verdana" w:hAnsi="Verdana"/>
                <w:i/>
                <w:sz w:val="16"/>
                <w:szCs w:val="16"/>
              </w:rPr>
              <w:t>:</w:t>
            </w:r>
            <w:r w:rsidR="00C85A51" w:rsidRPr="00C85A51">
              <w:rPr>
                <w:rFonts w:ascii="Verdana" w:hAnsi="Verdana"/>
                <w:i/>
                <w:sz w:val="16"/>
                <w:szCs w:val="16"/>
              </w:rPr>
              <w:t xml:space="preserve">                                     </w:t>
            </w:r>
            <w:r w:rsidR="006517A4" w:rsidRPr="005F71E7">
              <w:rPr>
                <w:rFonts w:ascii="Verdana" w:hAnsi="Verdana"/>
                <w:b/>
                <w:sz w:val="18"/>
                <w:szCs w:val="18"/>
              </w:rPr>
              <w:t>Wójt</w:t>
            </w:r>
            <w:proofErr w:type="gramEnd"/>
            <w:r w:rsidR="006517A4" w:rsidRPr="005F71E7">
              <w:rPr>
                <w:rFonts w:ascii="Verdana" w:hAnsi="Verdana"/>
                <w:b/>
                <w:sz w:val="18"/>
                <w:szCs w:val="18"/>
              </w:rPr>
              <w:t xml:space="preserve"> Gminy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 xml:space="preserve">  Klembów</w:t>
            </w:r>
          </w:p>
          <w:p w:rsidR="004E634B" w:rsidRPr="005F71E7" w:rsidRDefault="00C85A51" w:rsidP="00785E85">
            <w:pPr>
              <w:spacing w:before="120"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Ul. Generała Franciszka 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>Żymirskiego 38</w:t>
            </w:r>
          </w:p>
          <w:p w:rsidR="004E634B" w:rsidRDefault="00C85A51" w:rsidP="00785E85">
            <w:pPr>
              <w:spacing w:after="0"/>
              <w:ind w:right="-2"/>
              <w:rPr>
                <w:rFonts w:ascii="Verdana" w:hAnsi="Verdana"/>
                <w:b/>
                <w:color w:val="008000"/>
                <w:sz w:val="6"/>
                <w:szCs w:val="6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>05-205 Klembów</w:t>
            </w:r>
            <w:r w:rsidR="004E634B" w:rsidRPr="005F71E7">
              <w:rPr>
                <w:rFonts w:ascii="Verdana" w:hAnsi="Verdana"/>
                <w:b/>
                <w:color w:val="008000"/>
                <w:sz w:val="6"/>
                <w:szCs w:val="6"/>
              </w:rPr>
              <w:t xml:space="preserve">   </w:t>
            </w:r>
          </w:p>
          <w:p w:rsidR="00DB52EE" w:rsidRPr="005F71E7" w:rsidRDefault="00DB52EE" w:rsidP="00785E85">
            <w:pPr>
              <w:spacing w:after="0"/>
              <w:ind w:right="-2"/>
              <w:rPr>
                <w:rFonts w:ascii="Verdana" w:hAnsi="Verdana"/>
                <w:b/>
                <w:color w:val="008000"/>
                <w:sz w:val="6"/>
                <w:szCs w:val="6"/>
              </w:rPr>
            </w:pPr>
          </w:p>
        </w:tc>
      </w:tr>
      <w:tr w:rsidR="004E634B" w:rsidRPr="005F71E7" w:rsidTr="00233FEE">
        <w:trPr>
          <w:trHeight w:val="503"/>
        </w:trPr>
        <w:tc>
          <w:tcPr>
            <w:tcW w:w="9464" w:type="dxa"/>
            <w:gridSpan w:val="4"/>
            <w:tcBorders>
              <w:top w:val="single" w:sz="12" w:space="0" w:color="BFBFBF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:rsidR="0016383E" w:rsidRDefault="0016383E" w:rsidP="00DB52EE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</w:p>
          <w:p w:rsidR="00D04CE6" w:rsidRPr="00D04CE6" w:rsidRDefault="00D04CE6" w:rsidP="00DB52EE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  <w:r w:rsidRPr="00D04CE6">
              <w:rPr>
                <w:rFonts w:ascii="Verdana" w:hAnsi="Verdana"/>
                <w:b/>
              </w:rPr>
              <w:t xml:space="preserve">Budowa drogi gminnej ulicy Leśnej w Ostrówku na odcinku </w:t>
            </w:r>
          </w:p>
          <w:p w:rsidR="0016383E" w:rsidRPr="005F71E7" w:rsidRDefault="00D04CE6" w:rsidP="0016383E">
            <w:pPr>
              <w:spacing w:after="0" w:line="360" w:lineRule="auto"/>
              <w:jc w:val="center"/>
              <w:rPr>
                <w:rFonts w:ascii="Verdana" w:hAnsi="Verdana"/>
                <w:b/>
                <w:sz w:val="6"/>
              </w:rPr>
            </w:pPr>
            <w:proofErr w:type="gramStart"/>
            <w:r>
              <w:rPr>
                <w:rFonts w:ascii="Verdana" w:hAnsi="Verdana"/>
                <w:b/>
              </w:rPr>
              <w:t>od</w:t>
            </w:r>
            <w:proofErr w:type="gramEnd"/>
            <w:r>
              <w:rPr>
                <w:rFonts w:ascii="Verdana" w:hAnsi="Verdana"/>
                <w:b/>
              </w:rPr>
              <w:t xml:space="preserve"> ulicy Błękitnej do </w:t>
            </w:r>
            <w:r w:rsidR="003E1D1C">
              <w:rPr>
                <w:rFonts w:ascii="Verdana" w:hAnsi="Verdana"/>
                <w:b/>
              </w:rPr>
              <w:t>ulicy K</w:t>
            </w:r>
            <w:r>
              <w:rPr>
                <w:rFonts w:ascii="Verdana" w:hAnsi="Verdana"/>
                <w:b/>
              </w:rPr>
              <w:t>o</w:t>
            </w:r>
            <w:r w:rsidRPr="00D04CE6">
              <w:rPr>
                <w:rFonts w:ascii="Verdana" w:hAnsi="Verdana"/>
                <w:b/>
              </w:rPr>
              <w:t xml:space="preserve">lejowej </w:t>
            </w:r>
          </w:p>
          <w:p w:rsidR="004E634B" w:rsidRPr="005F71E7" w:rsidRDefault="004E634B" w:rsidP="00DB52EE">
            <w:pPr>
              <w:spacing w:after="0" w:line="360" w:lineRule="auto"/>
              <w:jc w:val="center"/>
              <w:rPr>
                <w:rFonts w:ascii="Verdana" w:hAnsi="Verdana"/>
                <w:b/>
                <w:sz w:val="6"/>
              </w:rPr>
            </w:pPr>
          </w:p>
        </w:tc>
      </w:tr>
      <w:tr w:rsidR="000A2D5B" w:rsidRPr="005F71E7" w:rsidTr="00785E85">
        <w:trPr>
          <w:trHeight w:val="897"/>
        </w:trPr>
        <w:tc>
          <w:tcPr>
            <w:tcW w:w="2660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:rsidR="000A2D5B" w:rsidRPr="00D04CE6" w:rsidRDefault="000A2D5B" w:rsidP="00D04C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D5B">
              <w:rPr>
                <w:rFonts w:ascii="Verdana" w:hAnsi="Verdana"/>
                <w:b/>
              </w:rPr>
              <w:t>PROJEKT BUDOWLANY</w:t>
            </w:r>
          </w:p>
        </w:tc>
        <w:tc>
          <w:tcPr>
            <w:tcW w:w="6804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:rsidR="0016383E" w:rsidRDefault="0016383E" w:rsidP="00DB52EE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</w:p>
          <w:p w:rsidR="000A2D5B" w:rsidRPr="00D04CE6" w:rsidRDefault="000A2D5B" w:rsidP="00DB52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4CE6">
              <w:rPr>
                <w:rFonts w:ascii="Verdana" w:hAnsi="Verdana"/>
                <w:b/>
              </w:rPr>
              <w:t>PROJEKT ZAGOSPODAROWANIA TERENU WRAZ Z PROJEKTEM ARCHITEKTONICZNO – BUDOWLANYM (DROGI)</w:t>
            </w:r>
          </w:p>
        </w:tc>
      </w:tr>
      <w:tr w:rsidR="009E6AF8" w:rsidRPr="005F71E7" w:rsidTr="00233FEE">
        <w:trPr>
          <w:trHeight w:val="655"/>
        </w:trPr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</w:tcPr>
          <w:p w:rsidR="0016383E" w:rsidRDefault="0016383E" w:rsidP="0016383E">
            <w:pPr>
              <w:spacing w:after="0" w:line="360" w:lineRule="auto"/>
              <w:ind w:right="-2"/>
              <w:jc w:val="both"/>
              <w:rPr>
                <w:rFonts w:ascii="Verdana" w:hAnsi="Verdana"/>
                <w:i/>
                <w:sz w:val="16"/>
                <w:szCs w:val="16"/>
                <w:u w:val="single"/>
              </w:rPr>
            </w:pPr>
          </w:p>
          <w:p w:rsidR="009E6AF8" w:rsidRPr="00F07471" w:rsidRDefault="009E6AF8" w:rsidP="0016383E">
            <w:pPr>
              <w:spacing w:after="0" w:line="360" w:lineRule="auto"/>
              <w:ind w:right="-2"/>
              <w:jc w:val="both"/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 w:rsidRPr="00F07471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WYKAZ DZIAŁEK W LINIACH ROZGRANICZAJĄCYCH TEREN: </w:t>
            </w:r>
          </w:p>
          <w:p w:rsidR="009E6AF8" w:rsidRPr="00F07471" w:rsidRDefault="006339A0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 w:rsidRPr="00F07471">
              <w:rPr>
                <w:rFonts w:ascii="Verdana" w:hAnsi="Verdana"/>
                <w:sz w:val="16"/>
                <w:szCs w:val="16"/>
              </w:rPr>
              <w:t xml:space="preserve">Powiat wołomiński, Gmina </w:t>
            </w:r>
            <w:proofErr w:type="gramStart"/>
            <w:r w:rsidRPr="00F07471">
              <w:rPr>
                <w:rFonts w:ascii="Verdana" w:hAnsi="Verdana"/>
                <w:sz w:val="16"/>
                <w:szCs w:val="16"/>
              </w:rPr>
              <w:t>Klembów ,</w:t>
            </w:r>
            <w:r w:rsidRPr="00F07471">
              <w:rPr>
                <w:rFonts w:ascii="Verdana" w:hAnsi="Verdana"/>
                <w:sz w:val="16"/>
                <w:szCs w:val="16"/>
                <w:u w:val="single"/>
              </w:rPr>
              <w:t xml:space="preserve"> </w:t>
            </w:r>
            <w:proofErr w:type="gramEnd"/>
            <w:r w:rsidR="009E6AF8" w:rsidRPr="00F07471">
              <w:rPr>
                <w:rFonts w:ascii="Verdana" w:hAnsi="Verdana"/>
                <w:sz w:val="16"/>
                <w:szCs w:val="16"/>
                <w:u w:val="single"/>
              </w:rPr>
              <w:t>Jednostka ewidencyjna:</w:t>
            </w:r>
            <w:r w:rsidR="009E6AF8" w:rsidRPr="00F074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07471">
              <w:rPr>
                <w:rFonts w:ascii="Verdana" w:hAnsi="Verdana" w:cs="Arial-ItalicMT-Identity-H"/>
                <w:i/>
                <w:iCs/>
                <w:sz w:val="16"/>
                <w:szCs w:val="16"/>
              </w:rPr>
              <w:t>143407_2 , KLEMBÓW</w:t>
            </w:r>
            <w:r w:rsidR="009E6AF8" w:rsidRPr="00F07471">
              <w:rPr>
                <w:rFonts w:ascii="Verdana" w:hAnsi="Verdana"/>
                <w:sz w:val="16"/>
                <w:szCs w:val="16"/>
              </w:rPr>
              <w:t xml:space="preserve">  ,</w:t>
            </w:r>
          </w:p>
          <w:p w:rsidR="004D6862" w:rsidRPr="00F07471" w:rsidRDefault="009E6AF8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 w:rsidRPr="00F07471">
              <w:rPr>
                <w:rFonts w:ascii="Verdana" w:hAnsi="Verdana"/>
                <w:sz w:val="16"/>
                <w:szCs w:val="16"/>
                <w:u w:val="single"/>
              </w:rPr>
              <w:t>obręb:</w:t>
            </w:r>
            <w:r w:rsidR="00434B63" w:rsidRPr="00F07471">
              <w:rPr>
                <w:rFonts w:ascii="Verdana" w:hAnsi="Verdana"/>
                <w:sz w:val="16"/>
                <w:szCs w:val="16"/>
              </w:rPr>
              <w:t xml:space="preserve"> 0008 Lipka</w:t>
            </w:r>
            <w:r w:rsidRPr="00F07471">
              <w:rPr>
                <w:rFonts w:ascii="Verdana" w:hAnsi="Verdana"/>
                <w:sz w:val="16"/>
                <w:szCs w:val="16"/>
              </w:rPr>
              <w:t>; d</w:t>
            </w:r>
            <w:r w:rsidRPr="00F07471">
              <w:rPr>
                <w:rFonts w:ascii="Verdana" w:hAnsi="Verdana"/>
                <w:sz w:val="16"/>
                <w:szCs w:val="16"/>
                <w:u w:val="single"/>
              </w:rPr>
              <w:t>ziałki ew. nr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: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1214, 416/1, 417,419,426,428,430/1,431/1,432,434</w:t>
            </w:r>
            <w:proofErr w:type="gramStart"/>
            <w:r w:rsidR="006455A9" w:rsidRPr="00F07471">
              <w:rPr>
                <w:rFonts w:ascii="Verdana" w:hAnsi="Verdana"/>
                <w:sz w:val="17"/>
                <w:szCs w:val="17"/>
              </w:rPr>
              <w:t>,418,</w:t>
            </w:r>
            <w:r w:rsidR="004D6862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435,</w:t>
            </w:r>
            <w:r w:rsidR="004D6862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439,</w:t>
            </w:r>
            <w:r w:rsidR="004D6862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441, 442/1,443,444,455/6, 456,</w:t>
            </w:r>
            <w:r w:rsidR="00F07471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468</w:t>
            </w:r>
            <w:proofErr w:type="gramEnd"/>
            <w:r w:rsidR="006455A9" w:rsidRPr="00F07471">
              <w:rPr>
                <w:rFonts w:ascii="Verdana" w:hAnsi="Verdana"/>
                <w:sz w:val="17"/>
                <w:szCs w:val="17"/>
              </w:rPr>
              <w:t>/2,468/4,475/1,478/1,492/3,448/1,452/1,468/8,468/9,453/1,</w:t>
            </w:r>
            <w:r w:rsidR="00E25251" w:rsidRPr="00F07471">
              <w:rPr>
                <w:rFonts w:ascii="Verdana" w:hAnsi="Verdana"/>
                <w:sz w:val="17"/>
                <w:szCs w:val="17"/>
              </w:rPr>
              <w:t>488/11,</w:t>
            </w:r>
            <w:r w:rsidR="00A46A90" w:rsidRPr="00F07471">
              <w:rPr>
                <w:rFonts w:ascii="Verdana" w:hAnsi="Verdana"/>
                <w:sz w:val="17"/>
                <w:szCs w:val="17"/>
              </w:rPr>
              <w:t>415,</w:t>
            </w:r>
            <w:r w:rsidR="004A46FE" w:rsidRPr="00F07471">
              <w:rPr>
                <w:rFonts w:ascii="Verdana" w:hAnsi="Verdana"/>
                <w:sz w:val="17"/>
                <w:szCs w:val="17"/>
              </w:rPr>
              <w:t xml:space="preserve"> 414/10,</w:t>
            </w:r>
            <w:r w:rsidR="00F07471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3A2E3F" w:rsidRPr="00F07471">
              <w:rPr>
                <w:rFonts w:ascii="Verdana" w:hAnsi="Verdana"/>
                <w:sz w:val="17"/>
                <w:szCs w:val="17"/>
              </w:rPr>
              <w:t>461/1,</w:t>
            </w:r>
            <w:r w:rsidR="00F07471" w:rsidRPr="00F07471">
              <w:rPr>
                <w:rFonts w:ascii="Verdana" w:hAnsi="Verdana"/>
                <w:sz w:val="17"/>
                <w:szCs w:val="17"/>
              </w:rPr>
              <w:t>1173,</w:t>
            </w:r>
          </w:p>
          <w:p w:rsidR="006455A9" w:rsidRPr="00F07471" w:rsidRDefault="006455A9" w:rsidP="0016383E">
            <w:pPr>
              <w:spacing w:after="0" w:line="360" w:lineRule="auto"/>
              <w:ind w:right="-2"/>
              <w:jc w:val="both"/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 w:rsidRPr="00F07471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WYKAZ DZIAŁEK PRZEWIDZIANYCH DO ZAJĘCIA NA CZAS PRZEBUDOWY INNYCH DRÓG </w:t>
            </w:r>
            <w:proofErr w:type="gramStart"/>
            <w:r w:rsidRPr="00F07471">
              <w:rPr>
                <w:rFonts w:ascii="Verdana" w:hAnsi="Verdana"/>
                <w:i/>
                <w:sz w:val="16"/>
                <w:szCs w:val="16"/>
                <w:u w:val="single"/>
              </w:rPr>
              <w:t>PUBLICZNYCH :</w:t>
            </w:r>
            <w:proofErr w:type="gramEnd"/>
          </w:p>
          <w:p w:rsidR="006455A9" w:rsidRPr="00F07471" w:rsidRDefault="006455A9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 w:rsidRPr="00F07471">
              <w:rPr>
                <w:rFonts w:ascii="Verdana" w:hAnsi="Verdana"/>
                <w:sz w:val="16"/>
                <w:szCs w:val="16"/>
              </w:rPr>
              <w:t xml:space="preserve">Powiat wołomiński, Gmina </w:t>
            </w:r>
            <w:proofErr w:type="gramStart"/>
            <w:r w:rsidRPr="00F07471">
              <w:rPr>
                <w:rFonts w:ascii="Verdana" w:hAnsi="Verdana"/>
                <w:sz w:val="16"/>
                <w:szCs w:val="16"/>
              </w:rPr>
              <w:t>Klembów ,</w:t>
            </w:r>
            <w:r w:rsidRPr="00F07471">
              <w:rPr>
                <w:rFonts w:ascii="Verdana" w:hAnsi="Verdana"/>
                <w:sz w:val="16"/>
                <w:szCs w:val="16"/>
                <w:u w:val="single"/>
              </w:rPr>
              <w:t xml:space="preserve"> </w:t>
            </w:r>
            <w:proofErr w:type="gramEnd"/>
            <w:r w:rsidRPr="00F07471">
              <w:rPr>
                <w:rFonts w:ascii="Verdana" w:hAnsi="Verdana"/>
                <w:sz w:val="16"/>
                <w:szCs w:val="16"/>
                <w:u w:val="single"/>
              </w:rPr>
              <w:t>Jednostka ewidencyjna: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07471">
              <w:rPr>
                <w:rFonts w:ascii="Verdana" w:hAnsi="Verdana" w:cs="Arial-ItalicMT-Identity-H"/>
                <w:i/>
                <w:iCs/>
                <w:sz w:val="16"/>
                <w:szCs w:val="16"/>
              </w:rPr>
              <w:t>143407_2 , KLEMBÓW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  ,</w:t>
            </w:r>
          </w:p>
          <w:p w:rsidR="006455A9" w:rsidRPr="00F07471" w:rsidRDefault="006455A9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7"/>
                <w:szCs w:val="17"/>
              </w:rPr>
            </w:pPr>
            <w:proofErr w:type="gramStart"/>
            <w:r w:rsidRPr="00F07471">
              <w:rPr>
                <w:rFonts w:ascii="Verdana" w:hAnsi="Verdana"/>
                <w:sz w:val="16"/>
                <w:szCs w:val="16"/>
                <w:u w:val="single"/>
              </w:rPr>
              <w:t>obręb</w:t>
            </w:r>
            <w:proofErr w:type="gramEnd"/>
            <w:r w:rsidRPr="00F07471">
              <w:rPr>
                <w:rFonts w:ascii="Verdana" w:hAnsi="Verdana"/>
                <w:sz w:val="16"/>
                <w:szCs w:val="16"/>
                <w:u w:val="single"/>
              </w:rPr>
              <w:t>: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 0008 Lipka; d</w:t>
            </w:r>
            <w:r w:rsidRPr="00F07471">
              <w:rPr>
                <w:rFonts w:ascii="Verdana" w:hAnsi="Verdana"/>
                <w:sz w:val="16"/>
                <w:szCs w:val="16"/>
                <w:u w:val="single"/>
              </w:rPr>
              <w:t>ziałki ew. nr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F07471">
              <w:rPr>
                <w:rFonts w:ascii="Verdana" w:hAnsi="Verdana"/>
                <w:sz w:val="17"/>
                <w:szCs w:val="17"/>
              </w:rPr>
              <w:t>1225, 350/2,</w:t>
            </w:r>
          </w:p>
          <w:p w:rsidR="008750C0" w:rsidRPr="00785E85" w:rsidRDefault="008750C0" w:rsidP="0016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</w:p>
        </w:tc>
      </w:tr>
      <w:tr w:rsidR="004E634B" w:rsidRPr="005F71E7" w:rsidTr="00233FEE">
        <w:trPr>
          <w:trHeight w:val="255"/>
        </w:trPr>
        <w:tc>
          <w:tcPr>
            <w:tcW w:w="9464" w:type="dxa"/>
            <w:gridSpan w:val="4"/>
            <w:tcBorders>
              <w:top w:val="single" w:sz="18" w:space="0" w:color="C0C0C0"/>
              <w:left w:val="nil"/>
              <w:bottom w:val="single" w:sz="18" w:space="0" w:color="C0C0C0"/>
              <w:right w:val="nil"/>
            </w:tcBorders>
          </w:tcPr>
          <w:p w:rsidR="004E634B" w:rsidRPr="005F71E7" w:rsidRDefault="004E634B" w:rsidP="00233FEE">
            <w:pPr>
              <w:ind w:right="-2"/>
              <w:rPr>
                <w:rFonts w:ascii="Verdana" w:hAnsi="Verdana"/>
                <w:sz w:val="6"/>
                <w:szCs w:val="6"/>
              </w:rPr>
            </w:pPr>
          </w:p>
        </w:tc>
      </w:tr>
      <w:tr w:rsidR="004E634B" w:rsidRPr="005F71E7" w:rsidTr="00233FEE">
        <w:trPr>
          <w:trHeight w:val="326"/>
        </w:trPr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:rsidR="0016383E" w:rsidRDefault="0016383E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i/>
                <w:sz w:val="16"/>
                <w:szCs w:val="16"/>
                <w:u w:val="single"/>
              </w:rPr>
            </w:pPr>
          </w:p>
          <w:p w:rsidR="004E634B" w:rsidRDefault="004E634B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proofErr w:type="gramStart"/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BRANŻA :</w:t>
            </w:r>
            <w:r w:rsidRPr="005F71E7">
              <w:rPr>
                <w:rFonts w:ascii="Verdana" w:hAnsi="Verdana"/>
                <w:i/>
                <w:sz w:val="16"/>
                <w:szCs w:val="16"/>
              </w:rPr>
              <w:t xml:space="preserve">  </w:t>
            </w:r>
            <w:r w:rsidRPr="005F71E7">
              <w:rPr>
                <w:rFonts w:ascii="Verdana" w:hAnsi="Verdana"/>
                <w:b/>
                <w:sz w:val="18"/>
                <w:szCs w:val="18"/>
              </w:rPr>
              <w:t>DROGOWA</w:t>
            </w:r>
            <w:proofErr w:type="gramEnd"/>
            <w:r w:rsidR="007255AC">
              <w:rPr>
                <w:rFonts w:ascii="Verdana" w:hAnsi="Verdana"/>
                <w:b/>
                <w:sz w:val="18"/>
                <w:szCs w:val="18"/>
              </w:rPr>
              <w:t>,  TOM I</w:t>
            </w:r>
          </w:p>
          <w:p w:rsidR="0016383E" w:rsidRPr="005F71E7" w:rsidRDefault="0016383E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</w:p>
          <w:p w:rsidR="009E6AF8" w:rsidRDefault="009E6AF8" w:rsidP="0016383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NUMER KATEGORII OBIEKTÓW </w:t>
            </w:r>
            <w:proofErr w:type="gramStart"/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BUDOWLANYCH</w:t>
            </w:r>
            <w:r w:rsidRPr="005F71E7">
              <w:rPr>
                <w:rFonts w:ascii="Verdana" w:hAnsi="Verdana"/>
                <w:i/>
                <w:sz w:val="18"/>
                <w:szCs w:val="32"/>
                <w:u w:val="single"/>
              </w:rPr>
              <w:t>:</w:t>
            </w:r>
            <w:r w:rsidRPr="005F71E7">
              <w:rPr>
                <w:rFonts w:ascii="Verdana" w:hAnsi="Verdana"/>
              </w:rPr>
              <w:t xml:space="preserve"> </w:t>
            </w:r>
            <w:r w:rsidRPr="005F71E7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F71E7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5F71E7">
              <w:rPr>
                <w:rFonts w:ascii="Verdana" w:hAnsi="Verdana"/>
                <w:b/>
                <w:sz w:val="18"/>
                <w:szCs w:val="18"/>
              </w:rPr>
              <w:t>XXV</w:t>
            </w:r>
            <w:proofErr w:type="gramEnd"/>
            <w:r w:rsidRPr="005F71E7">
              <w:rPr>
                <w:rFonts w:ascii="Verdana" w:hAnsi="Verdana"/>
                <w:b/>
                <w:sz w:val="18"/>
                <w:szCs w:val="18"/>
              </w:rPr>
              <w:t>, IV</w:t>
            </w:r>
            <w:r w:rsidR="00F07471">
              <w:rPr>
                <w:rFonts w:ascii="Verdana" w:hAnsi="Verdana"/>
                <w:b/>
                <w:sz w:val="18"/>
                <w:szCs w:val="18"/>
              </w:rPr>
              <w:t xml:space="preserve">, </w:t>
            </w:r>
          </w:p>
          <w:p w:rsidR="0016383E" w:rsidRPr="005F71E7" w:rsidRDefault="0016383E" w:rsidP="0016383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</w:rPr>
            </w:pPr>
          </w:p>
        </w:tc>
      </w:tr>
      <w:tr w:rsidR="004E634B" w:rsidRPr="005F71E7" w:rsidTr="00233FEE">
        <w:trPr>
          <w:trHeight w:val="521"/>
        </w:trPr>
        <w:tc>
          <w:tcPr>
            <w:tcW w:w="1809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Stanowisko</w:t>
            </w:r>
          </w:p>
        </w:tc>
        <w:tc>
          <w:tcPr>
            <w:tcW w:w="4111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Imię, Nazwisko, uprawnienia i specjalność</w:t>
            </w:r>
          </w:p>
        </w:tc>
        <w:tc>
          <w:tcPr>
            <w:tcW w:w="3544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Podpis</w:t>
            </w:r>
          </w:p>
        </w:tc>
      </w:tr>
      <w:tr w:rsidR="004E634B" w:rsidRPr="005F71E7" w:rsidTr="0016383E">
        <w:trPr>
          <w:trHeight w:hRule="exact" w:val="3445"/>
        </w:trPr>
        <w:tc>
          <w:tcPr>
            <w:tcW w:w="1809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b/>
                <w:i/>
                <w:sz w:val="16"/>
                <w:szCs w:val="16"/>
              </w:rPr>
              <w:t>Projektant</w:t>
            </w:r>
          </w:p>
          <w:p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</w:rPr>
              <w:t>Branża drogowa</w:t>
            </w:r>
          </w:p>
          <w:p w:rsidR="009E6AF8" w:rsidRPr="005F71E7" w:rsidRDefault="009E6AF8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  <w:p w:rsidR="0016383E" w:rsidRDefault="0016383E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</w:p>
          <w:p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b/>
                <w:i/>
                <w:sz w:val="16"/>
                <w:szCs w:val="16"/>
              </w:rPr>
              <w:t>Sprawdzający</w:t>
            </w:r>
          </w:p>
          <w:p w:rsidR="004E634B" w:rsidRDefault="004E634B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</w:rPr>
              <w:t>Branża drogowa</w:t>
            </w:r>
          </w:p>
          <w:p w:rsidR="00EB3FCD" w:rsidRDefault="00EB3FCD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  <w:p w:rsidR="00EB3FCD" w:rsidRPr="005F71E7" w:rsidRDefault="00EB3FCD" w:rsidP="00EB3FCD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5F71E7">
              <w:rPr>
                <w:rFonts w:ascii="Verdana" w:hAnsi="Verdana"/>
                <w:sz w:val="16"/>
                <w:szCs w:val="16"/>
              </w:rPr>
              <w:t>Piotr Gołoś</w:t>
            </w:r>
            <w:r w:rsidR="00EB3FCD">
              <w:rPr>
                <w:rFonts w:ascii="Verdana" w:hAnsi="Verdana"/>
                <w:sz w:val="16"/>
                <w:szCs w:val="16"/>
              </w:rPr>
              <w:t xml:space="preserve"> spec.  </w:t>
            </w:r>
            <w:proofErr w:type="gramStart"/>
            <w:r w:rsidR="00EB3FCD">
              <w:rPr>
                <w:rFonts w:ascii="Verdana" w:hAnsi="Verdana"/>
                <w:sz w:val="16"/>
                <w:szCs w:val="16"/>
              </w:rPr>
              <w:t>drogowa</w:t>
            </w:r>
            <w:proofErr w:type="gramEnd"/>
          </w:p>
          <w:p w:rsidR="004E634B" w:rsidRDefault="00EB3FCD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Upr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="003B5C6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="004E634B" w:rsidRPr="005F71E7">
              <w:rPr>
                <w:rFonts w:ascii="Verdana" w:hAnsi="Verdana"/>
                <w:sz w:val="16"/>
                <w:szCs w:val="16"/>
              </w:rPr>
              <w:t>MAZ</w:t>
            </w:r>
            <w:proofErr w:type="spellEnd"/>
            <w:r w:rsidR="004E634B" w:rsidRPr="005F71E7">
              <w:rPr>
                <w:rFonts w:ascii="Verdana" w:hAnsi="Verdana"/>
                <w:sz w:val="16"/>
                <w:szCs w:val="16"/>
              </w:rPr>
              <w:t>/0416/</w:t>
            </w:r>
            <w:proofErr w:type="spellStart"/>
            <w:r w:rsidR="004E634B" w:rsidRPr="005F71E7">
              <w:rPr>
                <w:rFonts w:ascii="Verdana" w:hAnsi="Verdana"/>
                <w:sz w:val="16"/>
                <w:szCs w:val="16"/>
              </w:rPr>
              <w:t>POOD</w:t>
            </w:r>
            <w:proofErr w:type="spellEnd"/>
            <w:r w:rsidR="004E634B" w:rsidRPr="005F71E7">
              <w:rPr>
                <w:rFonts w:ascii="Verdana" w:hAnsi="Verdana"/>
                <w:sz w:val="16"/>
                <w:szCs w:val="16"/>
              </w:rPr>
              <w:t>/13</w:t>
            </w:r>
          </w:p>
          <w:p w:rsidR="00D04CE6" w:rsidRDefault="00D04CE6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</w:p>
          <w:p w:rsidR="0016383E" w:rsidRDefault="0016383E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</w:p>
          <w:p w:rsidR="00D04CE6" w:rsidRPr="00D04CE6" w:rsidRDefault="00D04CE6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D04CE6">
              <w:rPr>
                <w:rFonts w:ascii="Verdana" w:hAnsi="Verdana"/>
                <w:sz w:val="16"/>
                <w:szCs w:val="16"/>
              </w:rPr>
              <w:t xml:space="preserve">Adam Rosiński spec. </w:t>
            </w:r>
            <w:proofErr w:type="gramStart"/>
            <w:r w:rsidRPr="00D04CE6">
              <w:rPr>
                <w:rFonts w:ascii="Verdana" w:hAnsi="Verdana"/>
                <w:sz w:val="16"/>
                <w:szCs w:val="16"/>
              </w:rPr>
              <w:t>drogowa</w:t>
            </w:r>
            <w:proofErr w:type="gramEnd"/>
          </w:p>
          <w:p w:rsidR="00D04CE6" w:rsidRPr="00D04CE6" w:rsidRDefault="00D04CE6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D04CE6">
              <w:rPr>
                <w:rFonts w:ascii="Verdana" w:hAnsi="Verdana"/>
                <w:sz w:val="16"/>
                <w:szCs w:val="16"/>
              </w:rPr>
              <w:t>Upr</w:t>
            </w:r>
            <w:proofErr w:type="spellEnd"/>
            <w:r w:rsidRPr="00D04CE6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D04CE6">
              <w:rPr>
                <w:rFonts w:ascii="Verdana" w:hAnsi="Verdana"/>
                <w:sz w:val="16"/>
                <w:szCs w:val="16"/>
              </w:rPr>
              <w:t>MAZ</w:t>
            </w:r>
            <w:proofErr w:type="spellEnd"/>
            <w:r w:rsidRPr="00D04CE6">
              <w:rPr>
                <w:rFonts w:ascii="Verdana" w:hAnsi="Verdana"/>
                <w:sz w:val="16"/>
                <w:szCs w:val="16"/>
              </w:rPr>
              <w:t>/0523/</w:t>
            </w:r>
            <w:proofErr w:type="spellStart"/>
            <w:r w:rsidRPr="00D04CE6">
              <w:rPr>
                <w:rFonts w:ascii="Verdana" w:hAnsi="Verdana"/>
                <w:sz w:val="16"/>
                <w:szCs w:val="16"/>
              </w:rPr>
              <w:t>PBD</w:t>
            </w:r>
            <w:proofErr w:type="spellEnd"/>
            <w:r w:rsidRPr="00D04CE6">
              <w:rPr>
                <w:rFonts w:ascii="Verdana" w:hAnsi="Verdana"/>
                <w:sz w:val="16"/>
                <w:szCs w:val="16"/>
              </w:rPr>
              <w:t xml:space="preserve">/19 </w:t>
            </w:r>
          </w:p>
          <w:p w:rsidR="00D04CE6" w:rsidRDefault="00D04CE6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</w:p>
          <w:p w:rsidR="00EB3FCD" w:rsidRPr="005F71E7" w:rsidRDefault="00EB3FCD" w:rsidP="00EB3FCD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EB3FC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i/>
                <w:sz w:val="14"/>
                <w:szCs w:val="14"/>
                <w:u w:val="single"/>
              </w:rPr>
            </w:pPr>
          </w:p>
        </w:tc>
      </w:tr>
    </w:tbl>
    <w:p w:rsidR="005F71E7" w:rsidRDefault="005F71E7" w:rsidP="00701878">
      <w:pPr>
        <w:pStyle w:val="Tekstpodstawowywcity2"/>
        <w:ind w:left="0" w:right="-2"/>
        <w:rPr>
          <w:rFonts w:ascii="Verdana" w:hAnsi="Verdana"/>
          <w:sz w:val="20"/>
        </w:rPr>
      </w:pPr>
    </w:p>
    <w:p w:rsidR="00B848E2" w:rsidRPr="005F71E7" w:rsidRDefault="00701878" w:rsidP="004E634B">
      <w:pPr>
        <w:pStyle w:val="Tekstpodstawowywcity2"/>
        <w:ind w:left="0" w:right="-2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Klembów</w:t>
      </w:r>
      <w:r w:rsidR="00277E3F" w:rsidRPr="005F71E7">
        <w:rPr>
          <w:rFonts w:ascii="Verdana" w:hAnsi="Verdana"/>
          <w:sz w:val="20"/>
        </w:rPr>
        <w:t xml:space="preserve">, </w:t>
      </w:r>
      <w:r w:rsidR="00D04CE6">
        <w:rPr>
          <w:rFonts w:ascii="Verdana" w:hAnsi="Verdana"/>
          <w:sz w:val="20"/>
        </w:rPr>
        <w:t>Grudzień 2020</w:t>
      </w:r>
      <w:r w:rsidR="00277E3F" w:rsidRPr="005F71E7">
        <w:rPr>
          <w:rFonts w:ascii="Verdana" w:hAnsi="Verdana"/>
          <w:sz w:val="20"/>
        </w:rPr>
        <w:t xml:space="preserve"> r.</w:t>
      </w:r>
    </w:p>
    <w:sectPr w:rsidR="00B848E2" w:rsidRPr="005F71E7" w:rsidSect="00785E85">
      <w:headerReference w:type="default" r:id="rId10"/>
      <w:footerReference w:type="defaul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AA3" w:rsidRDefault="006D5AA3" w:rsidP="00A90664">
      <w:pPr>
        <w:spacing w:after="0" w:line="240" w:lineRule="auto"/>
      </w:pPr>
      <w:r>
        <w:separator/>
      </w:r>
    </w:p>
  </w:endnote>
  <w:endnote w:type="continuationSeparator" w:id="0">
    <w:p w:rsidR="006D5AA3" w:rsidRDefault="006D5AA3" w:rsidP="00A90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-ItalicMT-Identity-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9141"/>
      <w:docPartObj>
        <w:docPartGallery w:val="Page Numbers (Bottom of Page)"/>
        <w:docPartUnique/>
      </w:docPartObj>
    </w:sdtPr>
    <w:sdtEndPr/>
    <w:sdtContent>
      <w:p w:rsidR="00E420C4" w:rsidRDefault="00CD7E7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8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20C4" w:rsidRDefault="00E420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AA3" w:rsidRDefault="006D5AA3" w:rsidP="00A90664">
      <w:pPr>
        <w:spacing w:after="0" w:line="240" w:lineRule="auto"/>
      </w:pPr>
      <w:r>
        <w:separator/>
      </w:r>
    </w:p>
  </w:footnote>
  <w:footnote w:type="continuationSeparator" w:id="0">
    <w:p w:rsidR="006D5AA3" w:rsidRDefault="006D5AA3" w:rsidP="00A90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0C4" w:rsidRPr="00D81363" w:rsidRDefault="00E420C4" w:rsidP="00A90664">
    <w:pPr>
      <w:pStyle w:val="Nagwek"/>
      <w:spacing w:line="276" w:lineRule="auto"/>
      <w:jc w:val="right"/>
      <w:rPr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>
    <w:nsid w:val="00000004"/>
    <w:multiLevelType w:val="singleLevel"/>
    <w:tmpl w:val="00000004"/>
    <w:name w:val="WW8Num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5">
    <w:nsid w:val="088800D1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096B7B6A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123B2172"/>
    <w:multiLevelType w:val="multilevel"/>
    <w:tmpl w:val="F19A4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8">
    <w:nsid w:val="12EB783D"/>
    <w:multiLevelType w:val="singleLevel"/>
    <w:tmpl w:val="625E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9">
    <w:nsid w:val="35E71E50"/>
    <w:multiLevelType w:val="hybridMultilevel"/>
    <w:tmpl w:val="F7B6A650"/>
    <w:lvl w:ilvl="0" w:tplc="FFFFFFFF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0">
    <w:nsid w:val="449D78CA"/>
    <w:multiLevelType w:val="singleLevel"/>
    <w:tmpl w:val="3AFAD81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11">
    <w:nsid w:val="71F17770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776C33F0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64"/>
    <w:rsid w:val="00003F52"/>
    <w:rsid w:val="00011F27"/>
    <w:rsid w:val="00027750"/>
    <w:rsid w:val="00036073"/>
    <w:rsid w:val="00046CFE"/>
    <w:rsid w:val="0005781E"/>
    <w:rsid w:val="000834F3"/>
    <w:rsid w:val="0008636B"/>
    <w:rsid w:val="000A2D5B"/>
    <w:rsid w:val="000B6451"/>
    <w:rsid w:val="000C2C91"/>
    <w:rsid w:val="000C4861"/>
    <w:rsid w:val="000D088C"/>
    <w:rsid w:val="000D3A83"/>
    <w:rsid w:val="000F21A1"/>
    <w:rsid w:val="000F289F"/>
    <w:rsid w:val="000F6CEA"/>
    <w:rsid w:val="00104D7B"/>
    <w:rsid w:val="0016383E"/>
    <w:rsid w:val="00180DDD"/>
    <w:rsid w:val="00196E71"/>
    <w:rsid w:val="001C0A71"/>
    <w:rsid w:val="001D462D"/>
    <w:rsid w:val="001D634A"/>
    <w:rsid w:val="001E0EF1"/>
    <w:rsid w:val="001E443F"/>
    <w:rsid w:val="001F462C"/>
    <w:rsid w:val="002037E7"/>
    <w:rsid w:val="00207105"/>
    <w:rsid w:val="00207911"/>
    <w:rsid w:val="00210D55"/>
    <w:rsid w:val="0022491A"/>
    <w:rsid w:val="00233FEE"/>
    <w:rsid w:val="002369E8"/>
    <w:rsid w:val="00237BDA"/>
    <w:rsid w:val="00240159"/>
    <w:rsid w:val="0024113A"/>
    <w:rsid w:val="00253146"/>
    <w:rsid w:val="00271AE2"/>
    <w:rsid w:val="00277E3F"/>
    <w:rsid w:val="00294555"/>
    <w:rsid w:val="00295B54"/>
    <w:rsid w:val="00297602"/>
    <w:rsid w:val="002A13AC"/>
    <w:rsid w:val="002B6817"/>
    <w:rsid w:val="002C2DD1"/>
    <w:rsid w:val="002C4CE8"/>
    <w:rsid w:val="002F7C97"/>
    <w:rsid w:val="003067DB"/>
    <w:rsid w:val="00350BAE"/>
    <w:rsid w:val="00354D48"/>
    <w:rsid w:val="00396580"/>
    <w:rsid w:val="003A285C"/>
    <w:rsid w:val="003A2E3F"/>
    <w:rsid w:val="003B5C65"/>
    <w:rsid w:val="003B6173"/>
    <w:rsid w:val="003D0343"/>
    <w:rsid w:val="003D6352"/>
    <w:rsid w:val="003E1D1C"/>
    <w:rsid w:val="003E1F50"/>
    <w:rsid w:val="003E470F"/>
    <w:rsid w:val="003F1D81"/>
    <w:rsid w:val="00433C34"/>
    <w:rsid w:val="00434B63"/>
    <w:rsid w:val="00436735"/>
    <w:rsid w:val="00453933"/>
    <w:rsid w:val="0046602D"/>
    <w:rsid w:val="004812A4"/>
    <w:rsid w:val="00484AB0"/>
    <w:rsid w:val="004A46FE"/>
    <w:rsid w:val="004A62F4"/>
    <w:rsid w:val="004B0F1C"/>
    <w:rsid w:val="004B46B9"/>
    <w:rsid w:val="004D18DD"/>
    <w:rsid w:val="004D6862"/>
    <w:rsid w:val="004E634B"/>
    <w:rsid w:val="004F40EF"/>
    <w:rsid w:val="004F47BC"/>
    <w:rsid w:val="005022A2"/>
    <w:rsid w:val="00506E35"/>
    <w:rsid w:val="00527371"/>
    <w:rsid w:val="005430B8"/>
    <w:rsid w:val="005449DC"/>
    <w:rsid w:val="00566673"/>
    <w:rsid w:val="00571732"/>
    <w:rsid w:val="00580712"/>
    <w:rsid w:val="00581D60"/>
    <w:rsid w:val="00593436"/>
    <w:rsid w:val="00594FA5"/>
    <w:rsid w:val="005F633E"/>
    <w:rsid w:val="005F71E7"/>
    <w:rsid w:val="00604E2C"/>
    <w:rsid w:val="006339A0"/>
    <w:rsid w:val="006438D8"/>
    <w:rsid w:val="006455A9"/>
    <w:rsid w:val="00645BBE"/>
    <w:rsid w:val="006517A4"/>
    <w:rsid w:val="0065412D"/>
    <w:rsid w:val="00674928"/>
    <w:rsid w:val="00680747"/>
    <w:rsid w:val="006963C9"/>
    <w:rsid w:val="006963E3"/>
    <w:rsid w:val="00697A50"/>
    <w:rsid w:val="006D5AA3"/>
    <w:rsid w:val="00701878"/>
    <w:rsid w:val="007034C4"/>
    <w:rsid w:val="00706831"/>
    <w:rsid w:val="007255AC"/>
    <w:rsid w:val="00726611"/>
    <w:rsid w:val="0073243E"/>
    <w:rsid w:val="00736E70"/>
    <w:rsid w:val="0075279D"/>
    <w:rsid w:val="00753290"/>
    <w:rsid w:val="00755300"/>
    <w:rsid w:val="00782B63"/>
    <w:rsid w:val="00785E85"/>
    <w:rsid w:val="0079068E"/>
    <w:rsid w:val="00792F93"/>
    <w:rsid w:val="007A3F14"/>
    <w:rsid w:val="007B1C5D"/>
    <w:rsid w:val="007B3060"/>
    <w:rsid w:val="007B307E"/>
    <w:rsid w:val="007C2F1C"/>
    <w:rsid w:val="007C3578"/>
    <w:rsid w:val="007D107A"/>
    <w:rsid w:val="007E16FE"/>
    <w:rsid w:val="007E461A"/>
    <w:rsid w:val="00813A80"/>
    <w:rsid w:val="00820E21"/>
    <w:rsid w:val="00830D74"/>
    <w:rsid w:val="00836E98"/>
    <w:rsid w:val="00843482"/>
    <w:rsid w:val="008462BB"/>
    <w:rsid w:val="0085294A"/>
    <w:rsid w:val="00860BD4"/>
    <w:rsid w:val="00862525"/>
    <w:rsid w:val="008750C0"/>
    <w:rsid w:val="00881BA4"/>
    <w:rsid w:val="00890B72"/>
    <w:rsid w:val="00891165"/>
    <w:rsid w:val="008A1892"/>
    <w:rsid w:val="008D3596"/>
    <w:rsid w:val="008E31B4"/>
    <w:rsid w:val="008E3FE5"/>
    <w:rsid w:val="008F7490"/>
    <w:rsid w:val="00907EFF"/>
    <w:rsid w:val="00912610"/>
    <w:rsid w:val="0091286E"/>
    <w:rsid w:val="0091720E"/>
    <w:rsid w:val="00935ACB"/>
    <w:rsid w:val="0093613F"/>
    <w:rsid w:val="00955844"/>
    <w:rsid w:val="00960358"/>
    <w:rsid w:val="009637BB"/>
    <w:rsid w:val="00965760"/>
    <w:rsid w:val="00971872"/>
    <w:rsid w:val="00977BBD"/>
    <w:rsid w:val="0098592E"/>
    <w:rsid w:val="0098736F"/>
    <w:rsid w:val="00995789"/>
    <w:rsid w:val="009A5165"/>
    <w:rsid w:val="009B61AB"/>
    <w:rsid w:val="009C6737"/>
    <w:rsid w:val="009C69FC"/>
    <w:rsid w:val="009D18FD"/>
    <w:rsid w:val="009D236D"/>
    <w:rsid w:val="009D2817"/>
    <w:rsid w:val="009E3D36"/>
    <w:rsid w:val="009E6AF8"/>
    <w:rsid w:val="00A070D4"/>
    <w:rsid w:val="00A2531C"/>
    <w:rsid w:val="00A25833"/>
    <w:rsid w:val="00A258F8"/>
    <w:rsid w:val="00A35C19"/>
    <w:rsid w:val="00A45057"/>
    <w:rsid w:val="00A46A90"/>
    <w:rsid w:val="00A529C1"/>
    <w:rsid w:val="00A73AD2"/>
    <w:rsid w:val="00A77F06"/>
    <w:rsid w:val="00A861B6"/>
    <w:rsid w:val="00A90664"/>
    <w:rsid w:val="00AA3EAB"/>
    <w:rsid w:val="00AC7076"/>
    <w:rsid w:val="00AD0068"/>
    <w:rsid w:val="00AE4A37"/>
    <w:rsid w:val="00AE67A8"/>
    <w:rsid w:val="00AF0C5E"/>
    <w:rsid w:val="00AF20E1"/>
    <w:rsid w:val="00B303FF"/>
    <w:rsid w:val="00B56E54"/>
    <w:rsid w:val="00B6195E"/>
    <w:rsid w:val="00B654BB"/>
    <w:rsid w:val="00B677E3"/>
    <w:rsid w:val="00B81F12"/>
    <w:rsid w:val="00B848D3"/>
    <w:rsid w:val="00B848E2"/>
    <w:rsid w:val="00B87104"/>
    <w:rsid w:val="00BA2BB2"/>
    <w:rsid w:val="00BB0759"/>
    <w:rsid w:val="00BC005A"/>
    <w:rsid w:val="00BC1686"/>
    <w:rsid w:val="00BC5710"/>
    <w:rsid w:val="00BE0349"/>
    <w:rsid w:val="00BF6C68"/>
    <w:rsid w:val="00C1299D"/>
    <w:rsid w:val="00C22CD0"/>
    <w:rsid w:val="00C401A1"/>
    <w:rsid w:val="00C43064"/>
    <w:rsid w:val="00C57D49"/>
    <w:rsid w:val="00C63F4B"/>
    <w:rsid w:val="00C85A51"/>
    <w:rsid w:val="00C93D07"/>
    <w:rsid w:val="00C95BE1"/>
    <w:rsid w:val="00CA2345"/>
    <w:rsid w:val="00CB57EA"/>
    <w:rsid w:val="00CD7E74"/>
    <w:rsid w:val="00CE7A9A"/>
    <w:rsid w:val="00CF026A"/>
    <w:rsid w:val="00D04CE6"/>
    <w:rsid w:val="00D13E91"/>
    <w:rsid w:val="00D276B6"/>
    <w:rsid w:val="00D44A25"/>
    <w:rsid w:val="00D45338"/>
    <w:rsid w:val="00D47A0C"/>
    <w:rsid w:val="00D7295B"/>
    <w:rsid w:val="00DA4CD5"/>
    <w:rsid w:val="00DA7801"/>
    <w:rsid w:val="00DB52EE"/>
    <w:rsid w:val="00DC0561"/>
    <w:rsid w:val="00E01721"/>
    <w:rsid w:val="00E15B89"/>
    <w:rsid w:val="00E21BC8"/>
    <w:rsid w:val="00E25251"/>
    <w:rsid w:val="00E32F25"/>
    <w:rsid w:val="00E4075A"/>
    <w:rsid w:val="00E420C4"/>
    <w:rsid w:val="00E44B0B"/>
    <w:rsid w:val="00E55705"/>
    <w:rsid w:val="00E8291D"/>
    <w:rsid w:val="00EA2BB8"/>
    <w:rsid w:val="00EA377D"/>
    <w:rsid w:val="00EA5A45"/>
    <w:rsid w:val="00EB03D3"/>
    <w:rsid w:val="00EB3FCD"/>
    <w:rsid w:val="00EB4803"/>
    <w:rsid w:val="00EE43EA"/>
    <w:rsid w:val="00EF234A"/>
    <w:rsid w:val="00EF3B92"/>
    <w:rsid w:val="00EF505A"/>
    <w:rsid w:val="00F01949"/>
    <w:rsid w:val="00F05A5C"/>
    <w:rsid w:val="00F05AA6"/>
    <w:rsid w:val="00F07471"/>
    <w:rsid w:val="00F3120F"/>
    <w:rsid w:val="00F423ED"/>
    <w:rsid w:val="00F4248C"/>
    <w:rsid w:val="00F458F3"/>
    <w:rsid w:val="00F86C5D"/>
    <w:rsid w:val="00FC38FB"/>
    <w:rsid w:val="00FC64F6"/>
    <w:rsid w:val="00FD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834F3"/>
    <w:pPr>
      <w:keepNext/>
      <w:spacing w:after="0" w:line="240" w:lineRule="auto"/>
      <w:ind w:left="1985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E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664"/>
  </w:style>
  <w:style w:type="paragraph" w:styleId="Stopka">
    <w:name w:val="footer"/>
    <w:basedOn w:val="Normalny"/>
    <w:link w:val="StopkaZnak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90664"/>
  </w:style>
  <w:style w:type="paragraph" w:styleId="Bezodstpw">
    <w:name w:val="No Spacing"/>
    <w:uiPriority w:val="1"/>
    <w:qFormat/>
    <w:rsid w:val="00A9066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A51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62525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62525"/>
    <w:rPr>
      <w:rFonts w:ascii="Arial" w:eastAsia="Times New Roman" w:hAnsi="Arial" w:cs="Times New Roman"/>
      <w:sz w:val="28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8625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2525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34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34F3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834F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834F3"/>
  </w:style>
  <w:style w:type="character" w:customStyle="1" w:styleId="Nagwek2Znak">
    <w:name w:val="Nagłówek 2 Znak"/>
    <w:basedOn w:val="Domylnaczcionkaakapitu"/>
    <w:link w:val="Nagwek2"/>
    <w:semiHidden/>
    <w:rsid w:val="000834F3"/>
    <w:rPr>
      <w:rFonts w:ascii="Times New Roman" w:eastAsia="Times New Roman" w:hAnsi="Times New Roman" w:cs="Times New Roman"/>
      <w:sz w:val="36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D7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D462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77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834F3"/>
    <w:pPr>
      <w:keepNext/>
      <w:spacing w:after="0" w:line="240" w:lineRule="auto"/>
      <w:ind w:left="1985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E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664"/>
  </w:style>
  <w:style w:type="paragraph" w:styleId="Stopka">
    <w:name w:val="footer"/>
    <w:basedOn w:val="Normalny"/>
    <w:link w:val="StopkaZnak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90664"/>
  </w:style>
  <w:style w:type="paragraph" w:styleId="Bezodstpw">
    <w:name w:val="No Spacing"/>
    <w:uiPriority w:val="1"/>
    <w:qFormat/>
    <w:rsid w:val="00A9066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A51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62525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62525"/>
    <w:rPr>
      <w:rFonts w:ascii="Arial" w:eastAsia="Times New Roman" w:hAnsi="Arial" w:cs="Times New Roman"/>
      <w:sz w:val="28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8625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2525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34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34F3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834F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834F3"/>
  </w:style>
  <w:style w:type="character" w:customStyle="1" w:styleId="Nagwek2Znak">
    <w:name w:val="Nagłówek 2 Znak"/>
    <w:basedOn w:val="Domylnaczcionkaakapitu"/>
    <w:link w:val="Nagwek2"/>
    <w:semiHidden/>
    <w:rsid w:val="000834F3"/>
    <w:rPr>
      <w:rFonts w:ascii="Times New Roman" w:eastAsia="Times New Roman" w:hAnsi="Times New Roman" w:cs="Times New Roman"/>
      <w:sz w:val="36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D7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D462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77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052A6-5B49-4423-9A79-29CEC0AB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Piotrek</cp:lastModifiedBy>
  <cp:revision>70</cp:revision>
  <cp:lastPrinted>2020-12-02T18:04:00Z</cp:lastPrinted>
  <dcterms:created xsi:type="dcterms:W3CDTF">2017-10-02T16:07:00Z</dcterms:created>
  <dcterms:modified xsi:type="dcterms:W3CDTF">2020-12-11T12:55:00Z</dcterms:modified>
</cp:coreProperties>
</file>